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FE476D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FE476D" w:rsidRDefault="00430D4C" w:rsidP="00430D4C">
      <w:pPr>
        <w:spacing w:after="0"/>
        <w:jc w:val="right"/>
        <w:rPr>
          <w:rFonts w:ascii="Times New Roman" w:hAnsi="Times New Roman"/>
        </w:rPr>
      </w:pPr>
      <w:r w:rsidRPr="00FE476D">
        <w:rPr>
          <w:rFonts w:ascii="Times New Roman" w:hAnsi="Times New Roman"/>
          <w:lang w:val="en-US"/>
        </w:rPr>
        <w:t>«_____»________________20</w:t>
      </w:r>
      <w:r w:rsidR="00FE476D">
        <w:rPr>
          <w:rFonts w:ascii="Times New Roman" w:hAnsi="Times New Roman"/>
          <w:lang w:val="en-US"/>
        </w:rPr>
        <w:t>2</w:t>
      </w:r>
      <w:r w:rsidR="00FE476D">
        <w:rPr>
          <w:rFonts w:ascii="Times New Roman" w:hAnsi="Times New Roman"/>
        </w:rPr>
        <w:t>1</w:t>
      </w:r>
    </w:p>
    <w:p w:rsidR="00430D4C" w:rsidRPr="00FE476D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8D1FC8">
        <w:rPr>
          <w:rFonts w:ascii="Times New Roman" w:hAnsi="Times New Roman"/>
          <w:sz w:val="24"/>
          <w:szCs w:val="24"/>
        </w:rPr>
        <w:t>пл</w:t>
      </w:r>
      <w:proofErr w:type="gramStart"/>
      <w:r w:rsidR="008D1FC8">
        <w:rPr>
          <w:rFonts w:ascii="Times New Roman" w:hAnsi="Times New Roman"/>
          <w:sz w:val="24"/>
          <w:szCs w:val="24"/>
        </w:rPr>
        <w:t>.С</w:t>
      </w:r>
      <w:proofErr w:type="gramEnd"/>
      <w:r w:rsidR="008D1FC8">
        <w:rPr>
          <w:rFonts w:ascii="Times New Roman" w:hAnsi="Times New Roman"/>
          <w:sz w:val="24"/>
          <w:szCs w:val="24"/>
        </w:rPr>
        <w:t>оветская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D1FC8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1917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F1082">
        <w:rPr>
          <w:rFonts w:ascii="Times New Roman" w:hAnsi="Times New Roman"/>
          <w:sz w:val="24"/>
          <w:szCs w:val="24"/>
        </w:rPr>
        <w:t>30%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1FC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28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8D1FC8">
        <w:rPr>
          <w:rFonts w:ascii="Times New Roman" w:hAnsi="Times New Roman"/>
          <w:sz w:val="24"/>
          <w:szCs w:val="24"/>
          <w:u w:val="single"/>
        </w:rPr>
        <w:t>10165</w:t>
      </w:r>
      <w:r w:rsidR="00F97BBA" w:rsidRPr="00D17571">
        <w:rPr>
          <w:rFonts w:ascii="Times New Roman" w:hAnsi="Times New Roman"/>
          <w:sz w:val="24"/>
          <w:szCs w:val="24"/>
          <w:u w:val="single"/>
        </w:rPr>
        <w:t>,00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AF1082">
        <w:rPr>
          <w:rFonts w:ascii="Times New Roman" w:hAnsi="Times New Roman"/>
          <w:sz w:val="24"/>
          <w:szCs w:val="24"/>
          <w:u w:val="single"/>
        </w:rPr>
        <w:t>1489,4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8A2326">
        <w:rPr>
          <w:rFonts w:ascii="Times New Roman" w:hAnsi="Times New Roman"/>
          <w:sz w:val="24"/>
          <w:szCs w:val="24"/>
          <w:u w:val="single"/>
        </w:rPr>
        <w:t>735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 xml:space="preserve">14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22BC6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Кирпичные, деревянные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Кирпичные, деревянные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трещи</w:t>
            </w:r>
            <w:r w:rsidR="00F22BC6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местами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 незначительна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B45BB9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выбоины</w:t>
            </w: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A5F3D">
        <w:rPr>
          <w:rFonts w:ascii="Times New Roman" w:hAnsi="Times New Roman"/>
          <w:sz w:val="24"/>
          <w:szCs w:val="24"/>
        </w:rPr>
        <w:t>ачальника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FE476D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FE47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FE476D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E476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D30CC-F025-4B41-BB85-3773651A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18</cp:revision>
  <cp:lastPrinted>2020-12-15T08:46:00Z</cp:lastPrinted>
  <dcterms:created xsi:type="dcterms:W3CDTF">2020-12-15T10:58:00Z</dcterms:created>
  <dcterms:modified xsi:type="dcterms:W3CDTF">2021-02-15T10:34:00Z</dcterms:modified>
</cp:coreProperties>
</file>